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4FB73B74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711D2A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21F328C8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012157">
        <w:rPr>
          <w:rFonts w:cs="Arial"/>
          <w:szCs w:val="20"/>
        </w:rPr>
        <w:t>7</w:t>
      </w:r>
      <w:r w:rsidR="00840392">
        <w:rPr>
          <w:rFonts w:cs="Arial"/>
          <w:szCs w:val="20"/>
        </w:rPr>
        <w:t>.</w:t>
      </w:r>
      <w:r w:rsidR="00075EBE">
        <w:rPr>
          <w:rFonts w:cs="Arial"/>
          <w:szCs w:val="20"/>
        </w:rPr>
        <w:t> </w:t>
      </w:r>
      <w:r w:rsidR="00012157">
        <w:rPr>
          <w:rFonts w:cs="Arial"/>
          <w:szCs w:val="20"/>
        </w:rPr>
        <w:t>10</w:t>
      </w:r>
      <w:r w:rsidR="00840392">
        <w:rPr>
          <w:rFonts w:cs="Arial"/>
          <w:szCs w:val="20"/>
        </w:rPr>
        <w:t>.</w:t>
      </w:r>
      <w:r w:rsidR="00075EBE">
        <w:rPr>
          <w:rFonts w:cs="Arial"/>
          <w:szCs w:val="20"/>
        </w:rPr>
        <w:t> </w:t>
      </w:r>
      <w:r w:rsidR="00840392">
        <w:rPr>
          <w:rFonts w:cs="Arial"/>
          <w:szCs w:val="20"/>
        </w:rPr>
        <w:t>202</w:t>
      </w:r>
      <w:r w:rsidR="00725B3B">
        <w:rPr>
          <w:rFonts w:cs="Arial"/>
          <w:szCs w:val="20"/>
        </w:rPr>
        <w:t>5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E03213">
        <w:rPr>
          <w:rFonts w:cs="Arial"/>
          <w:szCs w:val="20"/>
        </w:rPr>
        <w:t>4</w:t>
      </w:r>
      <w:r w:rsidR="00524DC5">
        <w:rPr>
          <w:rFonts w:cs="Arial"/>
          <w:szCs w:val="20"/>
        </w:rPr>
        <w:t xml:space="preserve">A </w:t>
      </w:r>
      <w:r w:rsidR="00751939">
        <w:rPr>
          <w:rFonts w:cs="Arial"/>
          <w:szCs w:val="20"/>
        </w:rPr>
        <w:t>benz</w:t>
      </w:r>
      <w:r w:rsidR="00780805">
        <w:rPr>
          <w:rFonts w:cs="Arial"/>
          <w:szCs w:val="20"/>
        </w:rPr>
        <w:t>i</w:t>
      </w:r>
      <w:r w:rsidR="00751939">
        <w:rPr>
          <w:rFonts w:cs="Arial"/>
          <w:szCs w:val="20"/>
        </w:rPr>
        <w:t>n</w:t>
      </w:r>
      <w:r w:rsidR="00251962">
        <w:rPr>
          <w:rFonts w:cs="Arial"/>
          <w:szCs w:val="20"/>
        </w:rPr>
        <w:t xml:space="preserve"> 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5D7CF0" w:rsidRPr="005D7CF0">
        <w:rPr>
          <w:rFonts w:cs="Arial"/>
          <w:szCs w:val="20"/>
        </w:rPr>
        <w:t>NEN N006/25/V00011554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2BD97505" w14:textId="0D0C471E" w:rsidR="006B360A" w:rsidRPr="003B4411" w:rsidRDefault="00DF62D7" w:rsidP="006B360A">
      <w:pPr>
        <w:jc w:val="both"/>
      </w:pPr>
      <w:r w:rsidRPr="003B4411">
        <w:t>Hyundai Motor Czech s.r.o.</w:t>
      </w:r>
    </w:p>
    <w:p w14:paraId="506B14CF" w14:textId="23960A9D" w:rsidR="006B360A" w:rsidRPr="003B4411" w:rsidRDefault="006B360A" w:rsidP="006B360A">
      <w:pPr>
        <w:jc w:val="both"/>
      </w:pPr>
      <w:r w:rsidRPr="003B4411">
        <w:t xml:space="preserve">sídlo: </w:t>
      </w:r>
      <w:r w:rsidR="00DF62D7" w:rsidRPr="003B4411">
        <w:t>Siemensova 2717/4, 155 00 Praha 5</w:t>
      </w:r>
    </w:p>
    <w:p w14:paraId="370A3ACB" w14:textId="3BE69193" w:rsidR="006B360A" w:rsidRPr="003B4411" w:rsidRDefault="006B360A" w:rsidP="006B360A">
      <w:pPr>
        <w:jc w:val="both"/>
      </w:pPr>
      <w:r w:rsidRPr="003B4411">
        <w:t xml:space="preserve">zapsaný/á v obchodním rejstříku vedeném u </w:t>
      </w:r>
      <w:r w:rsidR="00EF1D8C" w:rsidRPr="003B4411">
        <w:rPr>
          <w:color w:val="000000"/>
          <w:shd w:val="clear" w:color="auto" w:fill="FFFFFF"/>
        </w:rPr>
        <w:t xml:space="preserve">Městského </w:t>
      </w:r>
      <w:r w:rsidRPr="003B4411">
        <w:t xml:space="preserve">soudu v </w:t>
      </w:r>
      <w:r w:rsidR="00EF1D8C" w:rsidRPr="003B4411">
        <w:rPr>
          <w:color w:val="000000"/>
          <w:shd w:val="clear" w:color="auto" w:fill="FFFFFF"/>
        </w:rPr>
        <w:t>Praze</w:t>
      </w:r>
      <w:r w:rsidRPr="003B4411">
        <w:t xml:space="preserve"> pod spisovou značkou </w:t>
      </w:r>
      <w:r w:rsidR="00EF1D8C" w:rsidRPr="003B4411">
        <w:rPr>
          <w:color w:val="000000"/>
          <w:shd w:val="clear" w:color="auto" w:fill="FFFFFF"/>
        </w:rPr>
        <w:t>C 138784/MSPH</w:t>
      </w:r>
    </w:p>
    <w:p w14:paraId="1E7E3F50" w14:textId="24F7AC7E" w:rsidR="006B360A" w:rsidRPr="003B4411" w:rsidRDefault="006B360A" w:rsidP="006B360A">
      <w:pPr>
        <w:jc w:val="both"/>
      </w:pPr>
      <w:r w:rsidRPr="003B4411">
        <w:t>IČ</w:t>
      </w:r>
      <w:r w:rsidR="00CB6304" w:rsidRPr="003B4411">
        <w:t>O</w:t>
      </w:r>
      <w:r w:rsidRPr="003B4411">
        <w:t xml:space="preserve">: </w:t>
      </w:r>
      <w:r w:rsidR="00DF62D7" w:rsidRPr="003B4411">
        <w:t>28399757</w:t>
      </w:r>
    </w:p>
    <w:p w14:paraId="6C4F9110" w14:textId="5FC2870A" w:rsidR="006B360A" w:rsidRPr="003B4411" w:rsidRDefault="006B360A" w:rsidP="00DF62D7">
      <w:pPr>
        <w:tabs>
          <w:tab w:val="left" w:pos="915"/>
        </w:tabs>
        <w:jc w:val="both"/>
      </w:pPr>
      <w:r w:rsidRPr="003B4411">
        <w:t>DIČ:</w:t>
      </w:r>
      <w:r w:rsidR="00DF62D7" w:rsidRPr="003B4411">
        <w:t xml:space="preserve"> CZ28399757</w:t>
      </w:r>
    </w:p>
    <w:p w14:paraId="437D0B13" w14:textId="1C313FBE" w:rsidR="006B360A" w:rsidRPr="003B4411" w:rsidRDefault="006B360A" w:rsidP="006B360A">
      <w:pPr>
        <w:jc w:val="both"/>
      </w:pPr>
      <w:r w:rsidRPr="003B4411">
        <w:t>banka:</w:t>
      </w:r>
      <w:r w:rsidR="00DF62D7" w:rsidRPr="003B4411">
        <w:t xml:space="preserve"> CITI Bank </w:t>
      </w:r>
    </w:p>
    <w:p w14:paraId="2F1E9FE9" w14:textId="28672B4D" w:rsidR="006B360A" w:rsidRPr="003B4411" w:rsidRDefault="006B360A" w:rsidP="006B360A">
      <w:pPr>
        <w:jc w:val="both"/>
      </w:pPr>
      <w:r w:rsidRPr="003B4411">
        <w:t xml:space="preserve">č. účtu: </w:t>
      </w:r>
      <w:r w:rsidR="00DF62D7" w:rsidRPr="003B4411">
        <w:t>2050940104/2600</w:t>
      </w:r>
    </w:p>
    <w:p w14:paraId="44E9767A" w14:textId="7FE48D60" w:rsidR="006B360A" w:rsidRPr="003B4411" w:rsidRDefault="006B360A" w:rsidP="006B360A">
      <w:pPr>
        <w:jc w:val="both"/>
      </w:pPr>
      <w:r w:rsidRPr="003B4411">
        <w:t xml:space="preserve">ID datové schránky: </w:t>
      </w:r>
      <w:r w:rsidR="00DF62D7" w:rsidRPr="003B4411">
        <w:rPr>
          <w:shd w:val="clear" w:color="auto" w:fill="FFFFFF"/>
        </w:rPr>
        <w:t>vb8a87w</w:t>
      </w:r>
    </w:p>
    <w:p w14:paraId="4B72EF13" w14:textId="27B882E0" w:rsidR="006B360A" w:rsidRPr="00EF1D8C" w:rsidRDefault="006B360A" w:rsidP="006B360A">
      <w:pPr>
        <w:jc w:val="both"/>
      </w:pPr>
      <w:r w:rsidRPr="003B4411">
        <w:t>zastoupená:</w:t>
      </w:r>
      <w:r w:rsidR="00DF62D7" w:rsidRPr="003B4411">
        <w:t xml:space="preserve"> panem Martinem Krobem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7CD64D1B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 xml:space="preserve">2079 a násl. a </w:t>
      </w:r>
      <w:r w:rsidR="008D70D6">
        <w:rPr>
          <w:rFonts w:cs="Arial"/>
          <w:szCs w:val="20"/>
        </w:rPr>
        <w:lastRenderedPageBreak/>
        <w:t>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E03213">
        <w:rPr>
          <w:rFonts w:cs="Arial"/>
          <w:szCs w:val="20"/>
        </w:rPr>
        <w:t>4</w:t>
      </w:r>
      <w:r w:rsidR="00524DC5">
        <w:rPr>
          <w:rFonts w:cs="Arial"/>
          <w:szCs w:val="20"/>
        </w:rPr>
        <w:t xml:space="preserve">A </w:t>
      </w:r>
      <w:r w:rsidR="00751939">
        <w:rPr>
          <w:rFonts w:cs="Arial"/>
          <w:szCs w:val="20"/>
        </w:rPr>
        <w:t>benz</w:t>
      </w:r>
      <w:r w:rsidR="00BC5B24">
        <w:rPr>
          <w:rFonts w:cs="Arial"/>
          <w:szCs w:val="20"/>
        </w:rPr>
        <w:t>i</w:t>
      </w:r>
      <w:r w:rsidR="00751939">
        <w:rPr>
          <w:rFonts w:cs="Arial"/>
          <w:szCs w:val="20"/>
        </w:rPr>
        <w:t>n</w:t>
      </w:r>
      <w:r w:rsidR="00F26414">
        <w:rPr>
          <w:rFonts w:cs="Arial"/>
          <w:szCs w:val="20"/>
        </w:rPr>
        <w:t xml:space="preserve"> </w:t>
      </w:r>
      <w:r w:rsidR="00251962">
        <w:rPr>
          <w:rFonts w:cs="Arial"/>
          <w:szCs w:val="20"/>
        </w:rPr>
        <w:t>automat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</w:t>
      </w:r>
      <w:r w:rsidRPr="006F5E5A">
        <w:rPr>
          <w:szCs w:val="20"/>
        </w:rPr>
        <w:t xml:space="preserve">é ve Věstníku veřejných zakázek dne </w:t>
      </w:r>
      <w:r w:rsidR="006F5E5A" w:rsidRPr="006F5E5A">
        <w:t xml:space="preserve">03.06.2025 </w:t>
      </w:r>
      <w:r w:rsidRPr="006F5E5A">
        <w:rPr>
          <w:szCs w:val="20"/>
        </w:rPr>
        <w:t xml:space="preserve">pod evidenčním číslem </w:t>
      </w:r>
      <w:r w:rsidR="006F5E5A" w:rsidRPr="006F5E5A">
        <w:t>Z2025-030035</w:t>
      </w:r>
      <w:r w:rsidRPr="006F5E5A">
        <w:rPr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11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45D4F55B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D355229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25DC7AE" w:rsidR="006B360A" w:rsidRDefault="006B360A" w:rsidP="00730C1D">
      <w:pPr>
        <w:pStyle w:val="Nadpis2"/>
      </w:pPr>
      <w:r w:rsidRPr="00C70C7A">
        <w:t xml:space="preserve">Tato </w:t>
      </w:r>
      <w:r w:rsidR="00C70C7A">
        <w:t>Kupní</w:t>
      </w:r>
      <w:r w:rsidRPr="00C70C7A">
        <w:t xml:space="preserve"> smlouva nabývá platnosti </w:t>
      </w:r>
      <w:r w:rsidR="00ED3DFC">
        <w:t xml:space="preserve">dnem </w:t>
      </w:r>
      <w:r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Pr="00C70C7A"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58BA7EF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2768B40" w14:textId="4146C107" w:rsidR="0051538F" w:rsidRDefault="006B360A" w:rsidP="0051538F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B702B">
        <w:rPr>
          <w:rFonts w:cs="Arial"/>
          <w:szCs w:val="20"/>
        </w:rPr>
        <w:t>Dodavatel</w:t>
      </w:r>
    </w:p>
    <w:p w14:paraId="04CDFE9D" w14:textId="25C5AA8C" w:rsidR="00EB2F95" w:rsidRPr="00EB2F95" w:rsidRDefault="00CF42A9" w:rsidP="00EB2F95">
      <w:pPr>
        <w:spacing w:before="120" w:after="120"/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EB2F95">
        <w:t>Martin Krob</w:t>
      </w:r>
      <w:r w:rsidR="00EB2F95" w:rsidRPr="00EB2F95">
        <w:tab/>
      </w:r>
      <w:r w:rsidR="00EB2F95" w:rsidRPr="00EB2F95">
        <w:tab/>
      </w:r>
      <w:r w:rsidR="00EB2F95" w:rsidRPr="00EB2F95">
        <w:tab/>
      </w:r>
      <w:r w:rsidR="00EB2F95" w:rsidRPr="00EB2F95">
        <w:tab/>
      </w:r>
      <w:r w:rsidR="00EB2F95" w:rsidRPr="00EB2F95">
        <w:tab/>
      </w:r>
      <w:r w:rsidR="00EB2F95" w:rsidRPr="00EB2F95">
        <w:tab/>
      </w:r>
      <w:r w:rsidR="00EB2F95" w:rsidRPr="00EB2F95">
        <w:tab/>
      </w:r>
      <w:r w:rsidR="00EB2F95" w:rsidRPr="00EB2F95">
        <w:tab/>
      </w:r>
      <w:r w:rsidR="00EB2F95" w:rsidRPr="00EB2F95">
        <w:tab/>
      </w:r>
      <w:r w:rsidR="00EB2F95">
        <w:tab/>
      </w:r>
      <w:proofErr w:type="spellStart"/>
      <w:r w:rsidR="00EB2F95" w:rsidRPr="00EB2F95">
        <w:t>Governmental</w:t>
      </w:r>
      <w:proofErr w:type="spellEnd"/>
      <w:r w:rsidR="00EB2F95" w:rsidRPr="00EB2F95">
        <w:t xml:space="preserve"> Sales Manager </w:t>
      </w:r>
    </w:p>
    <w:p w14:paraId="64DB5DF2" w14:textId="2B2C7F2C" w:rsidR="00EB2F95" w:rsidRPr="00EB2F95" w:rsidRDefault="00EB2F95" w:rsidP="00EB2F95">
      <w:pPr>
        <w:pStyle w:val="Default"/>
        <w:ind w:left="4956"/>
        <w:rPr>
          <w:rFonts w:ascii="Times New Roman" w:hAnsi="Times New Roman" w:cs="Times New Roman"/>
        </w:rPr>
      </w:pPr>
      <w:r w:rsidRPr="00EB2F9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 w:rsidRPr="00EB2F95">
        <w:rPr>
          <w:rFonts w:ascii="Times New Roman" w:hAnsi="Times New Roman" w:cs="Times New Roman"/>
        </w:rPr>
        <w:t xml:space="preserve">Hyundai Motor Czech, s.r.o. </w:t>
      </w:r>
    </w:p>
    <w:p w14:paraId="673309EF" w14:textId="26F531F9" w:rsidR="00CF42A9" w:rsidRPr="00EB2F95" w:rsidRDefault="00CF42A9" w:rsidP="0051538F">
      <w:pPr>
        <w:spacing w:before="120" w:after="120"/>
      </w:pPr>
      <w:r w:rsidRPr="00EB2F95">
        <w:tab/>
      </w:r>
      <w:r w:rsidRPr="00EB2F95">
        <w:tab/>
      </w:r>
      <w:r w:rsidRPr="00EB2F95">
        <w:tab/>
      </w:r>
      <w:r w:rsidRPr="00EB2F95">
        <w:tab/>
      </w:r>
      <w:r w:rsidRPr="00EB2F95">
        <w:tab/>
      </w:r>
      <w:r w:rsidRPr="00EB2F95">
        <w:tab/>
      </w:r>
      <w:r w:rsidRPr="00EB2F95">
        <w:tab/>
      </w:r>
      <w:r w:rsidRPr="00EB2F95">
        <w:tab/>
        <w:t xml:space="preserve">  </w:t>
      </w:r>
      <w:r w:rsidR="00EB2F95">
        <w:t xml:space="preserve">  </w:t>
      </w:r>
      <w:r w:rsidRPr="00EB2F95">
        <w:t xml:space="preserve"> na základě plné moci</w:t>
      </w: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93F13" w14:textId="77777777" w:rsidR="00CB0A3E" w:rsidRDefault="00CB0A3E">
      <w:r>
        <w:separator/>
      </w:r>
    </w:p>
  </w:endnote>
  <w:endnote w:type="continuationSeparator" w:id="0">
    <w:p w14:paraId="26F1457E" w14:textId="77777777" w:rsidR="00CB0A3E" w:rsidRDefault="00CB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301299E7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B24">
          <w:rPr>
            <w:noProof/>
          </w:rPr>
          <w:t>1</w:t>
        </w:r>
        <w:r>
          <w:fldChar w:fldCharType="end"/>
        </w:r>
        <w:r>
          <w:t xml:space="preserve"> / </w:t>
        </w:r>
        <w:r w:rsidR="00EB2F95">
          <w:fldChar w:fldCharType="begin"/>
        </w:r>
        <w:r w:rsidR="00EB2F95">
          <w:instrText xml:space="preserve"> NUMPAGES  \* Arabic  \* MERGEFORMAT </w:instrText>
        </w:r>
        <w:r w:rsidR="00EB2F95">
          <w:fldChar w:fldCharType="separate"/>
        </w:r>
        <w:r w:rsidR="00BC5B24">
          <w:rPr>
            <w:noProof/>
          </w:rPr>
          <w:t>5</w:t>
        </w:r>
        <w:r w:rsidR="00EB2F95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381C7103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C5B2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BC5B2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2FCD6" w14:textId="77777777" w:rsidR="00CB0A3E" w:rsidRDefault="00CB0A3E">
      <w:r>
        <w:separator/>
      </w:r>
    </w:p>
  </w:footnote>
  <w:footnote w:type="continuationSeparator" w:id="0">
    <w:p w14:paraId="4A885A7B" w14:textId="77777777" w:rsidR="00CB0A3E" w:rsidRDefault="00CB0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157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99E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5F8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1962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411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1E14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D7CF0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5E5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1D2A"/>
    <w:rsid w:val="00713106"/>
    <w:rsid w:val="00716831"/>
    <w:rsid w:val="007173BA"/>
    <w:rsid w:val="00717828"/>
    <w:rsid w:val="00720178"/>
    <w:rsid w:val="00721EC5"/>
    <w:rsid w:val="0072373E"/>
    <w:rsid w:val="00725B3B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805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0B9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48F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B2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0A3E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42A9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62D7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2F9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1F51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1D8C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22E20C7CC804086E1D89529910A31" ma:contentTypeVersion="13" ma:contentTypeDescription="Vytvoří nový dokument" ma:contentTypeScope="" ma:versionID="b3babf768b2649490ddd47c63590c79c">
  <xsd:schema xmlns:xsd="http://www.w3.org/2001/XMLSchema" xmlns:xs="http://www.w3.org/2001/XMLSchema" xmlns:p="http://schemas.microsoft.com/office/2006/metadata/properties" xmlns:ns2="6b6348b8-a76a-4282-8051-8873fe2cccc8" xmlns:ns3="cea6adbd-d219-4365-bcc0-46022154922d" targetNamespace="http://schemas.microsoft.com/office/2006/metadata/properties" ma:root="true" ma:fieldsID="35902896fa6115496ecea7bece66a795" ns2:_="" ns3:_="">
    <xsd:import namespace="6b6348b8-a76a-4282-8051-8873fe2cccc8"/>
    <xsd:import namespace="cea6adbd-d219-4365-bcc0-460221549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348b8-a76a-4282-8051-8873fe2ccc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19433cb9-1130-46b3-8242-ab9d0c6239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6adbd-d219-4365-bcc0-460221549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871ff7-49cd-40cf-a626-418dea14369d}" ma:internalName="TaxCatchAll" ma:showField="CatchAllData" ma:web="cea6adbd-d219-4365-bcc0-460221549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6adbd-d219-4365-bcc0-46022154922d" xsi:nil="true"/>
    <lcf76f155ced4ddcb4097134ff3c332f xmlns="6b6348b8-a76a-4282-8051-8873fe2ccc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9B2459-6AF4-464F-8F3B-994917E6E7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F4C794-A137-4B6C-843B-B15263C00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348b8-a76a-4282-8051-8873fe2cccc8"/>
    <ds:schemaRef ds:uri="cea6adbd-d219-4365-bcc0-460221549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F762C-2339-40AC-A364-6F7CD2CFDF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758E76-4A17-4CCF-843A-B6269410834F}">
  <ds:schemaRefs>
    <ds:schemaRef ds:uri="http://schemas.microsoft.com/office/2006/documentManagement/types"/>
    <ds:schemaRef ds:uri="http://purl.org/dc/terms/"/>
    <ds:schemaRef ds:uri="6b6348b8-a76a-4282-8051-8873fe2cccc8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cea6adbd-d219-4365-bcc0-46022154922d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5da706b-7baf-417f-824a-8d6d03ee3e01}" enabled="1" method="Privileged" siteId="{7bed5601-97bf-4483-9b1a-0307a2fd81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1010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Loucký Václav Ing.</cp:lastModifiedBy>
  <cp:revision>5</cp:revision>
  <cp:lastPrinted>2021-03-23T09:43:00Z</cp:lastPrinted>
  <dcterms:created xsi:type="dcterms:W3CDTF">2025-09-02T15:31:00Z</dcterms:created>
  <dcterms:modified xsi:type="dcterms:W3CDTF">2025-10-24T10:49:00Z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0x01010090522E20C7CC804086E1D89529910A31</vt:lpwstr>
  </property>
  <property fmtid="{D5CDD505-2E9C-101B-9397-08002B2CF9AE}" pid="3" name="MediaServiceImageTags">
    <vt:lpwstr/>
  </property>
</Properties>
</file>